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D301" w14:textId="0131702B"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A5759E" w:rsidRPr="00B172A9">
        <w:rPr>
          <w:rFonts w:ascii="Calibri" w:eastAsia="Times New Roman" w:hAnsi="Calibri" w:cs="Calibri"/>
          <w:bCs w:val="0"/>
          <w:color w:val="auto"/>
          <w:szCs w:val="20"/>
        </w:rPr>
        <w:t>POST/DYS/OR/</w:t>
      </w:r>
      <w:r w:rsidR="00594ADE">
        <w:rPr>
          <w:rFonts w:ascii="Calibri" w:eastAsia="Times New Roman" w:hAnsi="Calibri" w:cs="Calibri"/>
          <w:bCs w:val="0"/>
          <w:color w:val="auto"/>
          <w:szCs w:val="20"/>
        </w:rPr>
        <w:t>G</w:t>
      </w:r>
      <w:r w:rsidR="00A5759E" w:rsidRPr="00B172A9">
        <w:rPr>
          <w:rFonts w:ascii="Calibri" w:eastAsia="Times New Roman" w:hAnsi="Calibri" w:cs="Calibri"/>
          <w:bCs w:val="0"/>
          <w:color w:val="auto"/>
          <w:szCs w:val="20"/>
        </w:rPr>
        <w:t>Z/</w:t>
      </w:r>
      <w:r w:rsidR="009B2E55">
        <w:rPr>
          <w:rFonts w:cs="Calibri"/>
          <w:caps/>
          <w:color w:val="auto"/>
          <w:kern w:val="28"/>
        </w:rPr>
        <w:t>01422</w:t>
      </w:r>
      <w:r w:rsidR="00A5759E" w:rsidRPr="00B172A9">
        <w:rPr>
          <w:rFonts w:ascii="Calibri" w:eastAsia="Times New Roman" w:hAnsi="Calibri" w:cs="Calibri"/>
          <w:bCs w:val="0"/>
          <w:color w:val="auto"/>
          <w:szCs w:val="20"/>
        </w:rPr>
        <w:t>/</w:t>
      </w:r>
      <w:r w:rsidR="00B416A7">
        <w:rPr>
          <w:rFonts w:ascii="Calibri" w:eastAsia="Times New Roman" w:hAnsi="Calibri" w:cs="Calibri"/>
          <w:bCs w:val="0"/>
          <w:color w:val="auto"/>
          <w:szCs w:val="20"/>
        </w:rPr>
        <w:t>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809F1A4" w14:textId="123BE05B" w:rsidR="000F1B25" w:rsidRPr="007914C2" w:rsidRDefault="00BF49FD" w:rsidP="007914C2">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7914C2" w:rsidRPr="007914C2">
        <w:rPr>
          <w:rFonts w:ascii="Calibri" w:hAnsi="Calibri" w:cs="Arial"/>
          <w:b/>
          <w:i/>
          <w:snapToGrid w:val="0"/>
          <w:color w:val="000000"/>
          <w:sz w:val="22"/>
          <w:szCs w:val="22"/>
        </w:rPr>
        <w:t xml:space="preserve">Roboty budowlane obiektów sieci SN i </w:t>
      </w:r>
      <w:proofErr w:type="spellStart"/>
      <w:r w:rsidR="007914C2" w:rsidRPr="007914C2">
        <w:rPr>
          <w:rFonts w:ascii="Calibri" w:hAnsi="Calibri" w:cs="Arial"/>
          <w:b/>
          <w:i/>
          <w:snapToGrid w:val="0"/>
          <w:color w:val="000000"/>
          <w:sz w:val="22"/>
          <w:szCs w:val="22"/>
        </w:rPr>
        <w:t>nN</w:t>
      </w:r>
      <w:proofErr w:type="spellEnd"/>
      <w:r w:rsidR="007914C2" w:rsidRPr="007914C2">
        <w:rPr>
          <w:rFonts w:ascii="Calibri" w:hAnsi="Calibri" w:cs="Arial"/>
          <w:b/>
          <w:i/>
          <w:snapToGrid w:val="0"/>
          <w:color w:val="000000"/>
          <w:sz w:val="22"/>
          <w:szCs w:val="22"/>
        </w:rPr>
        <w:t xml:space="preserve"> na terenie RE Leżajsk – 5 części</w:t>
      </w:r>
      <w:r w:rsidR="00FD2948" w:rsidRPr="00FD2948">
        <w:rPr>
          <w:rFonts w:asciiTheme="minorHAnsi" w:hAnsiTheme="minorHAnsi" w:cstheme="minorHAnsi"/>
          <w:sz w:val="22"/>
          <w:szCs w:val="22"/>
        </w:rPr>
        <w:t>”, 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7914C2" w:rsidRPr="001A6533" w14:paraId="6EF3C7E2"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64DDEDF6" w14:textId="194823D6" w:rsidR="007914C2" w:rsidRPr="00F650F8" w:rsidRDefault="007914C2" w:rsidP="00BE42B6">
            <w:pPr>
              <w:spacing w:line="240" w:lineRule="auto"/>
              <w:jc w:val="center"/>
              <w:rPr>
                <w:rFonts w:ascii="Calibri Light" w:eastAsia="Calibri" w:hAnsi="Calibri Light"/>
                <w:szCs w:val="22"/>
              </w:rPr>
            </w:pPr>
            <w:r>
              <w:rPr>
                <w:rFonts w:ascii="Calibri Light" w:eastAsia="Calibri" w:hAnsi="Calibri Light"/>
                <w:szCs w:val="22"/>
              </w:rPr>
              <w:t>4</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30FEF020" w14:textId="77777777" w:rsidR="007914C2" w:rsidRPr="00F650F8" w:rsidRDefault="007914C2"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3F4EDBD5" w14:textId="77777777" w:rsidR="007914C2" w:rsidRPr="00F650F8" w:rsidRDefault="007914C2"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4F545CE9" w14:textId="77777777" w:rsidR="007914C2" w:rsidRPr="00F650F8" w:rsidRDefault="007914C2"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727D2B03" w14:textId="77777777" w:rsidR="007914C2" w:rsidRPr="00F650F8" w:rsidRDefault="007914C2"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46E80029" w14:textId="77777777" w:rsidR="007914C2" w:rsidRPr="00F650F8" w:rsidRDefault="007914C2"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4D5AF84A" w14:textId="77777777" w:rsidR="007914C2" w:rsidRPr="00F650F8" w:rsidRDefault="007914C2"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5F40F17" w14:textId="77777777" w:rsidR="007914C2" w:rsidRPr="00F650F8" w:rsidRDefault="007914C2" w:rsidP="00EA6AD6">
            <w:pPr>
              <w:spacing w:line="240" w:lineRule="auto"/>
              <w:jc w:val="left"/>
              <w:rPr>
                <w:rFonts w:ascii="Calibri Light" w:eastAsia="Calibri" w:hAnsi="Calibri Light"/>
                <w:bCs/>
                <w:i/>
                <w:szCs w:val="22"/>
                <w:lang w:eastAsia="ar-SA"/>
              </w:rPr>
            </w:pPr>
          </w:p>
        </w:tc>
      </w:tr>
      <w:tr w:rsidR="007914C2" w:rsidRPr="001A6533" w14:paraId="061A5EEE"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25A4CFA3" w14:textId="7F939098" w:rsidR="007914C2" w:rsidRPr="00F650F8" w:rsidRDefault="007914C2" w:rsidP="00BE42B6">
            <w:pPr>
              <w:spacing w:line="240" w:lineRule="auto"/>
              <w:jc w:val="center"/>
              <w:rPr>
                <w:rFonts w:ascii="Calibri Light" w:eastAsia="Calibri" w:hAnsi="Calibri Light"/>
                <w:szCs w:val="22"/>
              </w:rPr>
            </w:pPr>
            <w:r>
              <w:rPr>
                <w:rFonts w:ascii="Calibri Light" w:eastAsia="Calibri" w:hAnsi="Calibri Light"/>
                <w:szCs w:val="22"/>
              </w:rPr>
              <w:t>5</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3EBE5C88" w14:textId="77777777" w:rsidR="007914C2" w:rsidRPr="00F650F8" w:rsidRDefault="007914C2"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27F0AFB7" w14:textId="77777777" w:rsidR="007914C2" w:rsidRPr="00F650F8" w:rsidRDefault="007914C2"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5791BEF2" w14:textId="77777777" w:rsidR="007914C2" w:rsidRPr="00F650F8" w:rsidRDefault="007914C2"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D571DFD" w14:textId="77777777" w:rsidR="007914C2" w:rsidRPr="00F650F8" w:rsidRDefault="007914C2"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62261EBE" w14:textId="77777777" w:rsidR="007914C2" w:rsidRPr="00F650F8" w:rsidRDefault="007914C2"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B7642D3" w14:textId="77777777" w:rsidR="007914C2" w:rsidRPr="00F650F8" w:rsidRDefault="007914C2"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2EE96C2" w14:textId="77777777" w:rsidR="007914C2" w:rsidRPr="00F650F8" w:rsidRDefault="007914C2"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D5A07" w14:textId="77777777" w:rsidR="00C84DCE" w:rsidRDefault="00C84DCE" w:rsidP="004A302B">
      <w:pPr>
        <w:spacing w:line="240" w:lineRule="auto"/>
      </w:pPr>
      <w:r>
        <w:separator/>
      </w:r>
    </w:p>
  </w:endnote>
  <w:endnote w:type="continuationSeparator" w:id="0">
    <w:p w14:paraId="60B63183" w14:textId="77777777" w:rsidR="00C84DCE" w:rsidRDefault="00C84DC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7D21D" w14:textId="77777777" w:rsidR="00C84DCE" w:rsidRDefault="00C84DCE" w:rsidP="004A302B">
      <w:pPr>
        <w:spacing w:line="240" w:lineRule="auto"/>
      </w:pPr>
      <w:r>
        <w:separator/>
      </w:r>
    </w:p>
  </w:footnote>
  <w:footnote w:type="continuationSeparator" w:id="0">
    <w:p w14:paraId="4F939ECF" w14:textId="77777777" w:rsidR="00C84DCE" w:rsidRDefault="00C84DCE"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7526359">
    <w:abstractNumId w:val="22"/>
  </w:num>
  <w:num w:numId="2" w16cid:durableId="108397535">
    <w:abstractNumId w:val="9"/>
  </w:num>
  <w:num w:numId="3" w16cid:durableId="1676882191">
    <w:abstractNumId w:val="4"/>
  </w:num>
  <w:num w:numId="4" w16cid:durableId="1729038048">
    <w:abstractNumId w:val="36"/>
  </w:num>
  <w:num w:numId="5" w16cid:durableId="769398929">
    <w:abstractNumId w:val="19"/>
  </w:num>
  <w:num w:numId="6" w16cid:durableId="335154618">
    <w:abstractNumId w:val="14"/>
  </w:num>
  <w:num w:numId="7" w16cid:durableId="1555845955">
    <w:abstractNumId w:val="27"/>
  </w:num>
  <w:num w:numId="8" w16cid:durableId="1901206386">
    <w:abstractNumId w:val="44"/>
  </w:num>
  <w:num w:numId="9" w16cid:durableId="1910773540">
    <w:abstractNumId w:val="12"/>
  </w:num>
  <w:num w:numId="10" w16cid:durableId="2090036593">
    <w:abstractNumId w:val="33"/>
  </w:num>
  <w:num w:numId="11" w16cid:durableId="1184826615">
    <w:abstractNumId w:val="24"/>
  </w:num>
  <w:num w:numId="12" w16cid:durableId="1089471759">
    <w:abstractNumId w:val="18"/>
  </w:num>
  <w:num w:numId="13" w16cid:durableId="1545674681">
    <w:abstractNumId w:val="10"/>
  </w:num>
  <w:num w:numId="14" w16cid:durableId="423501872">
    <w:abstractNumId w:val="25"/>
  </w:num>
  <w:num w:numId="15" w16cid:durableId="2114006949">
    <w:abstractNumId w:val="35"/>
  </w:num>
  <w:num w:numId="16" w16cid:durableId="1187791150">
    <w:abstractNumId w:val="32"/>
  </w:num>
  <w:num w:numId="17" w16cid:durableId="1845706127">
    <w:abstractNumId w:val="45"/>
  </w:num>
  <w:num w:numId="18" w16cid:durableId="166022952">
    <w:abstractNumId w:val="16"/>
  </w:num>
  <w:num w:numId="19" w16cid:durableId="1720089165">
    <w:abstractNumId w:val="5"/>
  </w:num>
  <w:num w:numId="20" w16cid:durableId="1644580290">
    <w:abstractNumId w:val="29"/>
  </w:num>
  <w:num w:numId="21" w16cid:durableId="1348483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68728">
    <w:abstractNumId w:val="7"/>
  </w:num>
  <w:num w:numId="23" w16cid:durableId="2120903268">
    <w:abstractNumId w:val="47"/>
  </w:num>
  <w:num w:numId="24" w16cid:durableId="603726612">
    <w:abstractNumId w:val="8"/>
  </w:num>
  <w:num w:numId="25" w16cid:durableId="1571454926">
    <w:abstractNumId w:val="20"/>
  </w:num>
  <w:num w:numId="26" w16cid:durableId="1209538299">
    <w:abstractNumId w:val="13"/>
  </w:num>
  <w:num w:numId="27" w16cid:durableId="1799952844">
    <w:abstractNumId w:val="23"/>
  </w:num>
  <w:num w:numId="28" w16cid:durableId="214046960">
    <w:abstractNumId w:val="6"/>
  </w:num>
  <w:num w:numId="29" w16cid:durableId="1836652677">
    <w:abstractNumId w:val="21"/>
  </w:num>
  <w:num w:numId="30" w16cid:durableId="1395397662">
    <w:abstractNumId w:val="28"/>
  </w:num>
  <w:num w:numId="31" w16cid:durableId="915893913">
    <w:abstractNumId w:val="26"/>
  </w:num>
  <w:num w:numId="32" w16cid:durableId="2031446066">
    <w:abstractNumId w:val="31"/>
  </w:num>
  <w:num w:numId="33" w16cid:durableId="452752364">
    <w:abstractNumId w:val="34"/>
  </w:num>
  <w:num w:numId="34" w16cid:durableId="958418265">
    <w:abstractNumId w:val="15"/>
  </w:num>
  <w:num w:numId="35" w16cid:durableId="1968536901">
    <w:abstractNumId w:val="17"/>
  </w:num>
  <w:num w:numId="36" w16cid:durableId="935793929">
    <w:abstractNumId w:val="3"/>
  </w:num>
  <w:num w:numId="37" w16cid:durableId="1118913850">
    <w:abstractNumId w:val="42"/>
  </w:num>
  <w:num w:numId="38" w16cid:durableId="1814786787">
    <w:abstractNumId w:val="39"/>
  </w:num>
  <w:num w:numId="39" w16cid:durableId="1871450588">
    <w:abstractNumId w:val="46"/>
  </w:num>
  <w:num w:numId="40" w16cid:durableId="1251547752">
    <w:abstractNumId w:val="37"/>
  </w:num>
  <w:num w:numId="41" w16cid:durableId="75053579">
    <w:abstractNumId w:val="30"/>
  </w:num>
  <w:num w:numId="42" w16cid:durableId="1611937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13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83483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9797372">
    <w:abstractNumId w:val="43"/>
  </w:num>
  <w:num w:numId="46" w16cid:durableId="719403319">
    <w:abstractNumId w:val="41"/>
  </w:num>
  <w:num w:numId="47" w16cid:durableId="678973709">
    <w:abstractNumId w:val="40"/>
  </w:num>
  <w:num w:numId="48" w16cid:durableId="152964127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6A6"/>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2C4C"/>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646"/>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6CF8"/>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ADE"/>
    <w:rsid w:val="00594FC2"/>
    <w:rsid w:val="0059516F"/>
    <w:rsid w:val="00595854"/>
    <w:rsid w:val="00597C07"/>
    <w:rsid w:val="005A0905"/>
    <w:rsid w:val="005A0EF6"/>
    <w:rsid w:val="005A1156"/>
    <w:rsid w:val="005A2072"/>
    <w:rsid w:val="005A3BC8"/>
    <w:rsid w:val="005A4B76"/>
    <w:rsid w:val="005A4C41"/>
    <w:rsid w:val="005A65EF"/>
    <w:rsid w:val="005A6ACE"/>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F09"/>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14C2"/>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4302"/>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37E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96E56"/>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26C62"/>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2E55"/>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6A7"/>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4DCE"/>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468"/>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C70BF"/>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A7D0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POST/DYS/OR/GZ/01422/2026                         </dmsv2SWPP2ObjectNumber>
    <dmsv2SWPP2SumMD5 xmlns="http://schemas.microsoft.com/sharepoint/v3">9638e34c809187041cdbfae5de302f4b</dmsv2SWPP2SumMD5>
    <dmsv2BaseMoved xmlns="http://schemas.microsoft.com/sharepoint/v3">false</dmsv2BaseMoved>
    <dmsv2BaseIsSensitive xmlns="http://schemas.microsoft.com/sharepoint/v3">true</dmsv2BaseIsSensitive>
    <dmsv2SWPP2IDSWPP2 xmlns="http://schemas.microsoft.com/sharepoint/v3">714276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24975514</dmsv2BaseClientSystemDocumentID>
    <dmsv2BaseModifiedByID xmlns="http://schemas.microsoft.com/sharepoint/v3">10103856</dmsv2BaseModifiedByID>
    <dmsv2BaseCreatedByID xmlns="http://schemas.microsoft.com/sharepoint/v3">10103856</dmsv2BaseCreatedByID>
    <dmsv2SWPP2ObjectDepartment xmlns="http://schemas.microsoft.com/sharepoint/v3">00000001000700030000000i000000000001</dmsv2SWPP2ObjectDepartment>
    <dmsv2SWPP2ObjectName xmlns="http://schemas.microsoft.com/sharepoint/v3">Postępowanie</dmsv2SWPP2ObjectName>
    <_dlc_DocId xmlns="a19cb1c7-c5c7-46d4-85ae-d83685407bba">FJ3FSM7XJ42E-1649073643-11017</_dlc_DocId>
    <_dlc_DocIdUrl xmlns="a19cb1c7-c5c7-46d4-85ae-d83685407bba">
      <Url>https://swpp2.dms.gkpge.pl/sites/43/_layouts/15/DocIdRedir.aspx?ID=FJ3FSM7XJ42E-1649073643-11017</Url>
      <Description>FJ3FSM7XJ42E-1649073643-11017</Description>
    </_dlc_DocIdUrl>
  </documentManagement>
</p:properties>
</file>

<file path=customXml/itemProps1.xml><?xml version="1.0" encoding="utf-8"?>
<ds:datastoreItem xmlns:ds="http://schemas.openxmlformats.org/officeDocument/2006/customXml" ds:itemID="{CB78926E-E8A4-4CC2-903E-0168A8BC0801}">
  <ds:schemaRefs>
    <ds:schemaRef ds:uri="http://schemas.microsoft.com/sharepoint/events"/>
  </ds:schemaRefs>
</ds:datastoreItem>
</file>

<file path=customXml/itemProps2.xml><?xml version="1.0" encoding="utf-8"?>
<ds:datastoreItem xmlns:ds="http://schemas.openxmlformats.org/officeDocument/2006/customXml" ds:itemID="{76E9AB33-DFF8-49D1-BCA8-EF668D08B271}">
  <ds:schemaRefs>
    <ds:schemaRef ds:uri="http://schemas.openxmlformats.org/officeDocument/2006/bibliography"/>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10499A9-FC1A-4B1C-84F2-BE21A5EB4876}"/>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225</Words>
  <Characters>1350</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5</cp:revision>
  <cp:lastPrinted>2020-02-27T07:25:00Z</cp:lastPrinted>
  <dcterms:created xsi:type="dcterms:W3CDTF">2026-03-05T09:13:00Z</dcterms:created>
  <dcterms:modified xsi:type="dcterms:W3CDTF">2026-04-17T11:03:00Z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933dac13-26ff-4b10-bf72-480aee9b861c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2026-04-17T11:03:37Z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44e089e3-c09d-4d97-a128-e55371d25d15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